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6948C953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III</w:t>
      </w:r>
    </w:p>
    <w:p w14:paraId="7407B105" w14:textId="77777777" w:rsidR="00EF2178" w:rsidRPr="00403BFD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auto"/>
        </w:rPr>
      </w:pP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0553DA4" w14:textId="77777777" w:rsidR="00D12008" w:rsidRDefault="00D12008" w:rsidP="007B026E">
      <w:pPr>
        <w:rPr>
          <w:rFonts w:ascii="Arial" w:hAnsi="Arial" w:cs="Arial"/>
          <w:bCs/>
          <w:color w:val="auto"/>
        </w:rPr>
      </w:pPr>
    </w:p>
    <w:tbl>
      <w:tblPr>
        <w:tblW w:w="8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534"/>
        <w:gridCol w:w="1134"/>
        <w:gridCol w:w="1134"/>
        <w:gridCol w:w="993"/>
        <w:gridCol w:w="1134"/>
      </w:tblGrid>
      <w:tr w:rsidR="009340E1" w:rsidRPr="00D438A8" w14:paraId="2BA24C1C" w14:textId="77777777" w:rsidTr="009340E1">
        <w:trPr>
          <w:jc w:val="center"/>
        </w:trPr>
        <w:tc>
          <w:tcPr>
            <w:tcW w:w="572" w:type="dxa"/>
            <w:vAlign w:val="center"/>
          </w:tcPr>
          <w:p w14:paraId="19D079E1" w14:textId="7DF74285" w:rsidR="009340E1" w:rsidRPr="00D438A8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38A8">
              <w:rPr>
                <w:rFonts w:ascii="Arial" w:hAnsi="Arial" w:cs="Arial"/>
                <w:b/>
                <w:bCs/>
                <w:sz w:val="12"/>
                <w:szCs w:val="12"/>
              </w:rPr>
              <w:t>ITEM</w:t>
            </w:r>
          </w:p>
        </w:tc>
        <w:tc>
          <w:tcPr>
            <w:tcW w:w="3534" w:type="dxa"/>
            <w:vAlign w:val="center"/>
          </w:tcPr>
          <w:p w14:paraId="6DE0751E" w14:textId="77777777" w:rsidR="009340E1" w:rsidRPr="00D438A8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38A8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  <w:p w14:paraId="56F9EB92" w14:textId="77777777" w:rsidR="009340E1" w:rsidRPr="00D438A8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38A8">
              <w:rPr>
                <w:rFonts w:ascii="Arial" w:hAnsi="Arial" w:cs="Arial"/>
                <w:b/>
                <w:bCs/>
                <w:sz w:val="16"/>
                <w:szCs w:val="16"/>
              </w:rPr>
              <w:t>DETALHADA</w:t>
            </w:r>
          </w:p>
        </w:tc>
        <w:tc>
          <w:tcPr>
            <w:tcW w:w="1134" w:type="dxa"/>
            <w:vAlign w:val="center"/>
          </w:tcPr>
          <w:p w14:paraId="4CCF1AA0" w14:textId="77777777" w:rsidR="009340E1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UNIDD</w:t>
            </w:r>
          </w:p>
          <w:p w14:paraId="403D5D1E" w14:textId="2311814B" w:rsidR="009340E1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</w:t>
            </w:r>
          </w:p>
          <w:p w14:paraId="0D2A1E72" w14:textId="77777777" w:rsidR="009340E1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MEDIDA</w:t>
            </w:r>
          </w:p>
        </w:tc>
        <w:tc>
          <w:tcPr>
            <w:tcW w:w="1134" w:type="dxa"/>
            <w:vAlign w:val="center"/>
          </w:tcPr>
          <w:p w14:paraId="23DEA706" w14:textId="77777777" w:rsidR="009340E1" w:rsidRPr="00D438A8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QUANTDD</w:t>
            </w:r>
          </w:p>
        </w:tc>
        <w:tc>
          <w:tcPr>
            <w:tcW w:w="993" w:type="dxa"/>
            <w:vAlign w:val="center"/>
          </w:tcPr>
          <w:p w14:paraId="1C04C35F" w14:textId="77777777" w:rsidR="009340E1" w:rsidRPr="00D438A8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38A8">
              <w:rPr>
                <w:rFonts w:ascii="Arial" w:hAnsi="Arial" w:cs="Arial"/>
                <w:b/>
                <w:bCs/>
                <w:sz w:val="16"/>
                <w:szCs w:val="16"/>
              </w:rPr>
              <w:t>VALOR</w:t>
            </w:r>
          </w:p>
          <w:p w14:paraId="7DC7E0C2" w14:textId="77777777" w:rsidR="009340E1" w:rsidRPr="00D438A8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134" w:type="dxa"/>
            <w:vAlign w:val="center"/>
          </w:tcPr>
          <w:p w14:paraId="2BF9DD0F" w14:textId="7199E53F" w:rsidR="009340E1" w:rsidRPr="00D438A8" w:rsidRDefault="009340E1" w:rsidP="00B21BE5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TOTAL</w:t>
            </w:r>
          </w:p>
        </w:tc>
      </w:tr>
      <w:tr w:rsidR="009340E1" w:rsidRPr="005D6AAA" w14:paraId="140D4DBC" w14:textId="77777777" w:rsidTr="009340E1">
        <w:trPr>
          <w:jc w:val="center"/>
        </w:trPr>
        <w:tc>
          <w:tcPr>
            <w:tcW w:w="572" w:type="dxa"/>
            <w:vAlign w:val="center"/>
          </w:tcPr>
          <w:p w14:paraId="042A193C" w14:textId="63612A76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D6A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3534" w:type="dxa"/>
            <w:vAlign w:val="center"/>
          </w:tcPr>
          <w:p w14:paraId="5E16CA78" w14:textId="28E64923" w:rsidR="009340E1" w:rsidRPr="005D6AAA" w:rsidRDefault="009340E1" w:rsidP="00B21BE5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6235DC" w14:textId="17E78BAE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B911B6" w14:textId="424CD080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09A17483" w14:textId="5BB2539B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1FF8E93" w14:textId="77777777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0E1" w:rsidRPr="005D6AAA" w14:paraId="5DB8722C" w14:textId="77777777" w:rsidTr="009340E1">
        <w:trPr>
          <w:jc w:val="center"/>
        </w:trPr>
        <w:tc>
          <w:tcPr>
            <w:tcW w:w="572" w:type="dxa"/>
            <w:vAlign w:val="center"/>
          </w:tcPr>
          <w:p w14:paraId="36345F8C" w14:textId="05DF5F77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.....</w:t>
            </w:r>
          </w:p>
        </w:tc>
        <w:tc>
          <w:tcPr>
            <w:tcW w:w="3534" w:type="dxa"/>
            <w:vAlign w:val="center"/>
          </w:tcPr>
          <w:p w14:paraId="12424CC3" w14:textId="50E4815D" w:rsidR="009340E1" w:rsidRPr="005D6AAA" w:rsidRDefault="009340E1" w:rsidP="00B21BE5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4879295" w14:textId="330B3B08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00F2B62" w14:textId="25907CAA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09EC18F7" w14:textId="77777777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1867161" w14:textId="77777777" w:rsidR="009340E1" w:rsidRPr="005D6AAA" w:rsidRDefault="009340E1" w:rsidP="00B21BE5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12230C6" w14:textId="77777777" w:rsidR="00B21BE5" w:rsidRDefault="00B21BE5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76690B1" w14:textId="75282BB8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77777777" w:rsidR="00C3677A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</w:p>
    <w:p w14:paraId="1BCE0746" w14:textId="37B5EA61" w:rsidR="00403BFD" w:rsidRPr="00F94331" w:rsidRDefault="00C3677A" w:rsidP="00403B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03BFD" w:rsidRPr="00F94331">
        <w:rPr>
          <w:rFonts w:ascii="Arial" w:hAnsi="Arial" w:cs="Arial"/>
          <w:sz w:val="22"/>
          <w:szCs w:val="22"/>
        </w:rPr>
        <w:t>Data</w:t>
      </w:r>
      <w:r w:rsidR="00B21BE5">
        <w:rPr>
          <w:rFonts w:ascii="Arial" w:hAnsi="Arial" w:cs="Arial"/>
          <w:sz w:val="22"/>
          <w:szCs w:val="22"/>
        </w:rPr>
        <w:t xml:space="preserve"> </w:t>
      </w: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2C5CFE4B" w14:textId="0C264FD5" w:rsidR="007B026E" w:rsidRPr="00403BFD" w:rsidRDefault="00403BFD" w:rsidP="00B21BE5">
      <w:pPr>
        <w:spacing w:line="360" w:lineRule="auto"/>
        <w:rPr>
          <w:color w:val="auto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7B026E" w:rsidRPr="00403BFD" w:rsidSect="00E12CB6">
      <w:headerReference w:type="default" r:id="rId7"/>
      <w:footerReference w:type="default" r:id="rId8"/>
      <w:pgSz w:w="12240" w:h="15840"/>
      <w:pgMar w:top="1276" w:right="758" w:bottom="1276" w:left="1560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6AF7F" w14:textId="77777777" w:rsidR="00A334BC" w:rsidRDefault="00A334BC">
      <w:r>
        <w:separator/>
      </w:r>
    </w:p>
  </w:endnote>
  <w:endnote w:type="continuationSeparator" w:id="0">
    <w:p w14:paraId="61F1EAF0" w14:textId="77777777" w:rsidR="00A334BC" w:rsidRDefault="00A3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D9C9" w14:textId="77777777" w:rsidR="00A334BC" w:rsidRDefault="00A334BC">
      <w:r>
        <w:separator/>
      </w:r>
    </w:p>
  </w:footnote>
  <w:footnote w:type="continuationSeparator" w:id="0">
    <w:p w14:paraId="23E43949" w14:textId="77777777" w:rsidR="00A334BC" w:rsidRDefault="00A33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F0B09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C38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0C1B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40E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5DF0"/>
    <w:rsid w:val="009E6AB6"/>
    <w:rsid w:val="009E770D"/>
    <w:rsid w:val="00A04F5E"/>
    <w:rsid w:val="00A06035"/>
    <w:rsid w:val="00A30A43"/>
    <w:rsid w:val="00A320A1"/>
    <w:rsid w:val="00A334BC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32EC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218</Words>
  <Characters>1205</Characters>
  <Application>Microsoft Office Word</Application>
  <DocSecurity>0</DocSecurity>
  <Lines>20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171</cp:revision>
  <cp:lastPrinted>2024-05-06T16:50:00Z</cp:lastPrinted>
  <dcterms:created xsi:type="dcterms:W3CDTF">2024-04-19T16:40:00Z</dcterms:created>
  <dcterms:modified xsi:type="dcterms:W3CDTF">2026-03-09T13:01:00Z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